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5A15D" w14:textId="488294AA" w:rsidR="00981094" w:rsidRPr="0092235A" w:rsidRDefault="00545636" w:rsidP="0092235A">
      <w:pPr>
        <w:jc w:val="center"/>
        <w:rPr>
          <w:b/>
          <w:sz w:val="28"/>
          <w:szCs w:val="28"/>
        </w:rPr>
      </w:pPr>
      <w:r w:rsidRPr="0092235A">
        <w:rPr>
          <w:b/>
          <w:noProof/>
        </w:rPr>
        <w:drawing>
          <wp:anchor distT="0" distB="0" distL="0" distR="0" simplePos="0" relativeHeight="251659264" behindDoc="0" locked="0" layoutInCell="1" allowOverlap="1" wp14:anchorId="6309CDA0" wp14:editId="132847CA">
            <wp:simplePos x="0" y="0"/>
            <wp:positionH relativeFrom="column">
              <wp:posOffset>2619375</wp:posOffset>
            </wp:positionH>
            <wp:positionV relativeFrom="paragraph">
              <wp:posOffset>0</wp:posOffset>
            </wp:positionV>
            <wp:extent cx="746760" cy="7620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094" w:rsidRPr="0092235A">
        <w:rPr>
          <w:b/>
          <w:sz w:val="28"/>
          <w:szCs w:val="28"/>
        </w:rPr>
        <w:t xml:space="preserve">СОВЕТ </w:t>
      </w:r>
      <w:r w:rsidRPr="0092235A">
        <w:rPr>
          <w:b/>
          <w:sz w:val="28"/>
          <w:szCs w:val="28"/>
        </w:rPr>
        <w:t>ШАБЕЛЬСКОГО</w:t>
      </w:r>
      <w:r w:rsidR="00981094" w:rsidRPr="0092235A">
        <w:rPr>
          <w:b/>
          <w:sz w:val="28"/>
          <w:szCs w:val="28"/>
        </w:rPr>
        <w:t xml:space="preserve"> СЕЛЬСКОГО ПОСЕЛЕНИЯ </w:t>
      </w:r>
    </w:p>
    <w:p w14:paraId="009C4CEC" w14:textId="77777777" w:rsidR="00981094" w:rsidRPr="0092235A" w:rsidRDefault="00981094" w:rsidP="00981094">
      <w:pPr>
        <w:jc w:val="center"/>
        <w:outlineLvl w:val="0"/>
        <w:rPr>
          <w:b/>
          <w:sz w:val="28"/>
          <w:szCs w:val="28"/>
        </w:rPr>
      </w:pPr>
      <w:r w:rsidRPr="0092235A">
        <w:rPr>
          <w:b/>
          <w:sz w:val="28"/>
          <w:szCs w:val="28"/>
        </w:rPr>
        <w:t>ЩЕРБИНОВСКОГО МУНИЦИПАЛЬНОГО РАЙОНА</w:t>
      </w:r>
    </w:p>
    <w:p w14:paraId="073FAEF0" w14:textId="77777777" w:rsidR="00981094" w:rsidRPr="0092235A" w:rsidRDefault="00981094" w:rsidP="00981094">
      <w:pPr>
        <w:jc w:val="center"/>
        <w:outlineLvl w:val="0"/>
        <w:rPr>
          <w:b/>
          <w:sz w:val="28"/>
          <w:szCs w:val="28"/>
        </w:rPr>
      </w:pPr>
      <w:r w:rsidRPr="0092235A">
        <w:rPr>
          <w:b/>
          <w:sz w:val="28"/>
          <w:szCs w:val="28"/>
        </w:rPr>
        <w:t>КРАСНОДАРСКОГО КРАЯ ПЯТОГО СОЗЫВА</w:t>
      </w:r>
    </w:p>
    <w:p w14:paraId="3B51F942" w14:textId="22676DC3" w:rsidR="00981094" w:rsidRPr="0092235A" w:rsidRDefault="00981094" w:rsidP="00981094">
      <w:pPr>
        <w:jc w:val="center"/>
        <w:outlineLvl w:val="0"/>
        <w:rPr>
          <w:b/>
          <w:sz w:val="28"/>
          <w:szCs w:val="28"/>
        </w:rPr>
      </w:pPr>
    </w:p>
    <w:p w14:paraId="74EA9665" w14:textId="493BCBF5" w:rsidR="00D971CD" w:rsidRPr="0092235A" w:rsidRDefault="00D971CD" w:rsidP="00981094">
      <w:pPr>
        <w:jc w:val="center"/>
        <w:outlineLvl w:val="0"/>
        <w:rPr>
          <w:b/>
          <w:sz w:val="22"/>
          <w:szCs w:val="22"/>
        </w:rPr>
      </w:pPr>
      <w:r w:rsidRPr="0092235A">
        <w:rPr>
          <w:b/>
          <w:sz w:val="22"/>
          <w:szCs w:val="22"/>
        </w:rPr>
        <w:t xml:space="preserve">ДВАДЦАТЬ </w:t>
      </w:r>
      <w:r w:rsidR="00A23BE6" w:rsidRPr="0092235A">
        <w:rPr>
          <w:b/>
          <w:sz w:val="22"/>
          <w:szCs w:val="22"/>
        </w:rPr>
        <w:t>СЕДЬМАЯ</w:t>
      </w:r>
      <w:r w:rsidRPr="0092235A">
        <w:rPr>
          <w:b/>
          <w:sz w:val="22"/>
          <w:szCs w:val="22"/>
        </w:rPr>
        <w:t xml:space="preserve"> СЕССИЯ</w:t>
      </w:r>
    </w:p>
    <w:p w14:paraId="18772F82" w14:textId="77777777" w:rsidR="00D971CD" w:rsidRPr="00D971CD" w:rsidRDefault="00D971CD" w:rsidP="00981094">
      <w:pPr>
        <w:jc w:val="center"/>
        <w:outlineLvl w:val="0"/>
        <w:rPr>
          <w:b/>
          <w:sz w:val="22"/>
          <w:szCs w:val="22"/>
        </w:rPr>
      </w:pPr>
    </w:p>
    <w:p w14:paraId="52D43E77" w14:textId="77777777" w:rsidR="00981094" w:rsidRPr="00981094" w:rsidRDefault="00981094" w:rsidP="00981094">
      <w:pPr>
        <w:jc w:val="center"/>
        <w:outlineLvl w:val="0"/>
        <w:rPr>
          <w:b/>
          <w:sz w:val="28"/>
          <w:szCs w:val="28"/>
        </w:rPr>
      </w:pPr>
      <w:r w:rsidRPr="00981094">
        <w:rPr>
          <w:b/>
          <w:sz w:val="28"/>
          <w:szCs w:val="28"/>
        </w:rPr>
        <w:t>РЕШЕНИЕ</w:t>
      </w:r>
    </w:p>
    <w:p w14:paraId="336D4987" w14:textId="77777777" w:rsidR="00981094" w:rsidRPr="00981094" w:rsidRDefault="00981094" w:rsidP="00981094">
      <w:pPr>
        <w:jc w:val="center"/>
        <w:rPr>
          <w:sz w:val="28"/>
          <w:szCs w:val="28"/>
        </w:rPr>
      </w:pPr>
    </w:p>
    <w:p w14:paraId="02AA81E9" w14:textId="41057A85" w:rsidR="00981094" w:rsidRPr="00981094" w:rsidRDefault="00981094" w:rsidP="00981094">
      <w:pPr>
        <w:rPr>
          <w:sz w:val="28"/>
          <w:szCs w:val="28"/>
        </w:rPr>
      </w:pPr>
      <w:r w:rsidRPr="00981094">
        <w:rPr>
          <w:sz w:val="28"/>
          <w:szCs w:val="28"/>
        </w:rPr>
        <w:t xml:space="preserve">от </w:t>
      </w:r>
      <w:r w:rsidR="00CE5F22">
        <w:rPr>
          <w:sz w:val="28"/>
          <w:szCs w:val="28"/>
        </w:rPr>
        <w:t>20 июля 2026 года</w:t>
      </w:r>
      <w:r w:rsidRPr="00981094">
        <w:rPr>
          <w:sz w:val="28"/>
          <w:szCs w:val="28"/>
        </w:rPr>
        <w:tab/>
      </w:r>
      <w:r w:rsidRPr="00981094">
        <w:rPr>
          <w:sz w:val="28"/>
          <w:szCs w:val="28"/>
        </w:rPr>
        <w:tab/>
      </w:r>
      <w:r w:rsidRPr="00981094">
        <w:rPr>
          <w:sz w:val="28"/>
          <w:szCs w:val="28"/>
        </w:rPr>
        <w:tab/>
      </w:r>
      <w:r w:rsidRPr="00981094">
        <w:rPr>
          <w:sz w:val="28"/>
          <w:szCs w:val="28"/>
        </w:rPr>
        <w:tab/>
      </w:r>
      <w:r w:rsidRPr="00981094">
        <w:rPr>
          <w:sz w:val="28"/>
          <w:szCs w:val="28"/>
        </w:rPr>
        <w:tab/>
      </w:r>
      <w:r w:rsidRPr="00981094">
        <w:rPr>
          <w:sz w:val="28"/>
          <w:szCs w:val="28"/>
        </w:rPr>
        <w:tab/>
      </w:r>
      <w:r w:rsidRPr="00981094">
        <w:rPr>
          <w:sz w:val="28"/>
          <w:szCs w:val="28"/>
        </w:rPr>
        <w:tab/>
        <w:t xml:space="preserve">               № </w:t>
      </w:r>
      <w:r w:rsidR="00CE5F22">
        <w:rPr>
          <w:sz w:val="28"/>
          <w:szCs w:val="28"/>
        </w:rPr>
        <w:t>1</w:t>
      </w:r>
      <w:bookmarkStart w:id="0" w:name="_GoBack"/>
      <w:bookmarkEnd w:id="0"/>
    </w:p>
    <w:p w14:paraId="62466E28" w14:textId="79C29E6A" w:rsidR="00981094" w:rsidRPr="00981094" w:rsidRDefault="00545636" w:rsidP="00981094">
      <w:pPr>
        <w:jc w:val="center"/>
        <w:rPr>
          <w:sz w:val="24"/>
          <w:szCs w:val="24"/>
        </w:rPr>
      </w:pPr>
      <w:r>
        <w:rPr>
          <w:sz w:val="24"/>
          <w:szCs w:val="24"/>
        </w:rPr>
        <w:t>село Шабельское</w:t>
      </w:r>
    </w:p>
    <w:p w14:paraId="7BD52F3A" w14:textId="04397967" w:rsidR="002524FF" w:rsidRDefault="002524FF" w:rsidP="005E798F">
      <w:pPr>
        <w:jc w:val="center"/>
        <w:rPr>
          <w:b/>
          <w:sz w:val="28"/>
          <w:szCs w:val="28"/>
        </w:rPr>
      </w:pPr>
    </w:p>
    <w:p w14:paraId="50773EF0" w14:textId="77777777" w:rsidR="0050212A" w:rsidRDefault="0050212A" w:rsidP="005E798F">
      <w:pPr>
        <w:jc w:val="center"/>
        <w:rPr>
          <w:b/>
          <w:sz w:val="28"/>
          <w:szCs w:val="28"/>
        </w:rPr>
      </w:pPr>
    </w:p>
    <w:p w14:paraId="4D509034" w14:textId="0708C0BE" w:rsidR="00CA2CF6" w:rsidRPr="0092235A" w:rsidRDefault="00CA2CF6" w:rsidP="006050BE">
      <w:pPr>
        <w:jc w:val="center"/>
        <w:rPr>
          <w:b/>
          <w:sz w:val="28"/>
          <w:szCs w:val="28"/>
        </w:rPr>
      </w:pPr>
      <w:r w:rsidRPr="0092235A">
        <w:rPr>
          <w:b/>
          <w:sz w:val="28"/>
          <w:szCs w:val="28"/>
        </w:rPr>
        <w:t xml:space="preserve">О передаче администрацией </w:t>
      </w:r>
      <w:r w:rsidR="00545636" w:rsidRPr="0092235A">
        <w:rPr>
          <w:b/>
          <w:sz w:val="28"/>
          <w:szCs w:val="28"/>
        </w:rPr>
        <w:t>Шабельского</w:t>
      </w:r>
      <w:r w:rsidRPr="0092235A">
        <w:rPr>
          <w:b/>
          <w:sz w:val="28"/>
          <w:szCs w:val="28"/>
        </w:rPr>
        <w:t xml:space="preserve"> </w:t>
      </w:r>
    </w:p>
    <w:p w14:paraId="1B3BBC67" w14:textId="77777777" w:rsidR="0019174E" w:rsidRPr="0092235A" w:rsidRDefault="00CA2CF6" w:rsidP="006050BE">
      <w:pPr>
        <w:jc w:val="center"/>
        <w:rPr>
          <w:b/>
          <w:sz w:val="28"/>
          <w:szCs w:val="28"/>
        </w:rPr>
      </w:pPr>
      <w:r w:rsidRPr="0092235A">
        <w:rPr>
          <w:b/>
          <w:sz w:val="28"/>
          <w:szCs w:val="28"/>
        </w:rPr>
        <w:t xml:space="preserve">сельского поселения Щербиновского </w:t>
      </w:r>
      <w:r w:rsidR="0019174E" w:rsidRPr="0092235A">
        <w:rPr>
          <w:b/>
          <w:sz w:val="28"/>
          <w:szCs w:val="28"/>
        </w:rPr>
        <w:t>муниципального</w:t>
      </w:r>
    </w:p>
    <w:p w14:paraId="1159BD57" w14:textId="77777777" w:rsidR="0092235A" w:rsidRPr="0092235A" w:rsidRDefault="0019174E" w:rsidP="006050BE">
      <w:pPr>
        <w:jc w:val="center"/>
        <w:rPr>
          <w:b/>
          <w:sz w:val="28"/>
          <w:szCs w:val="28"/>
        </w:rPr>
      </w:pPr>
      <w:r w:rsidRPr="0092235A">
        <w:rPr>
          <w:b/>
          <w:sz w:val="28"/>
          <w:szCs w:val="28"/>
        </w:rPr>
        <w:t>р</w:t>
      </w:r>
      <w:r w:rsidR="00CA2CF6" w:rsidRPr="0092235A">
        <w:rPr>
          <w:b/>
          <w:sz w:val="28"/>
          <w:szCs w:val="28"/>
        </w:rPr>
        <w:t>айона</w:t>
      </w:r>
      <w:r w:rsidRPr="0092235A">
        <w:rPr>
          <w:b/>
          <w:sz w:val="28"/>
          <w:szCs w:val="28"/>
        </w:rPr>
        <w:t xml:space="preserve"> Краснодарского края</w:t>
      </w:r>
      <w:r w:rsidR="0092235A" w:rsidRPr="0092235A">
        <w:rPr>
          <w:b/>
          <w:sz w:val="28"/>
          <w:szCs w:val="28"/>
        </w:rPr>
        <w:t xml:space="preserve"> </w:t>
      </w:r>
      <w:r w:rsidR="00CA2CF6" w:rsidRPr="0092235A">
        <w:rPr>
          <w:b/>
          <w:sz w:val="28"/>
          <w:szCs w:val="28"/>
        </w:rPr>
        <w:t>администрации</w:t>
      </w:r>
      <w:r w:rsidR="00B35357" w:rsidRPr="0092235A">
        <w:rPr>
          <w:b/>
          <w:sz w:val="28"/>
          <w:szCs w:val="28"/>
        </w:rPr>
        <w:t xml:space="preserve"> </w:t>
      </w:r>
      <w:r w:rsidR="00CA2CF6" w:rsidRPr="0092235A">
        <w:rPr>
          <w:b/>
          <w:sz w:val="28"/>
          <w:szCs w:val="28"/>
        </w:rPr>
        <w:t xml:space="preserve">муниципального </w:t>
      </w:r>
    </w:p>
    <w:p w14:paraId="6CE304BA" w14:textId="17B5A8BD" w:rsidR="0019174E" w:rsidRPr="0092235A" w:rsidRDefault="00CA2CF6" w:rsidP="0092235A">
      <w:pPr>
        <w:jc w:val="center"/>
        <w:rPr>
          <w:b/>
          <w:sz w:val="28"/>
          <w:szCs w:val="28"/>
        </w:rPr>
      </w:pPr>
      <w:r w:rsidRPr="0092235A">
        <w:rPr>
          <w:b/>
          <w:sz w:val="28"/>
          <w:szCs w:val="28"/>
        </w:rPr>
        <w:t>образования</w:t>
      </w:r>
      <w:r w:rsidR="0092235A" w:rsidRPr="0092235A">
        <w:rPr>
          <w:b/>
          <w:sz w:val="28"/>
          <w:szCs w:val="28"/>
        </w:rPr>
        <w:t xml:space="preserve"> </w:t>
      </w:r>
      <w:r w:rsidRPr="0092235A">
        <w:rPr>
          <w:b/>
          <w:sz w:val="28"/>
          <w:szCs w:val="28"/>
        </w:rPr>
        <w:t xml:space="preserve">Щербиновский </w:t>
      </w:r>
      <w:r w:rsidR="00981094" w:rsidRPr="0092235A">
        <w:rPr>
          <w:b/>
          <w:sz w:val="28"/>
          <w:szCs w:val="28"/>
        </w:rPr>
        <w:t xml:space="preserve">муниципальный </w:t>
      </w:r>
      <w:r w:rsidRPr="0092235A">
        <w:rPr>
          <w:b/>
          <w:sz w:val="28"/>
          <w:szCs w:val="28"/>
        </w:rPr>
        <w:t>район</w:t>
      </w:r>
      <w:r w:rsidR="0019174E" w:rsidRPr="0092235A">
        <w:rPr>
          <w:b/>
          <w:sz w:val="28"/>
          <w:szCs w:val="28"/>
        </w:rPr>
        <w:t xml:space="preserve"> Краснодарского</w:t>
      </w:r>
    </w:p>
    <w:p w14:paraId="24497216" w14:textId="77777777" w:rsidR="0092235A" w:rsidRPr="0092235A" w:rsidRDefault="0019174E" w:rsidP="006050BE">
      <w:pPr>
        <w:pStyle w:val="1"/>
        <w:spacing w:before="0" w:after="0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92235A">
        <w:rPr>
          <w:rFonts w:ascii="Times New Roman" w:hAnsi="Times New Roman"/>
          <w:sz w:val="28"/>
          <w:szCs w:val="28"/>
        </w:rPr>
        <w:t xml:space="preserve">края </w:t>
      </w:r>
      <w:r w:rsidR="006050BE" w:rsidRPr="0092235A">
        <w:rPr>
          <w:rFonts w:ascii="Times New Roman" w:hAnsi="Times New Roman"/>
          <w:bCs w:val="0"/>
          <w:snapToGrid w:val="0"/>
          <w:color w:val="000000"/>
          <w:kern w:val="0"/>
          <w:sz w:val="28"/>
          <w:szCs w:val="28"/>
          <w:lang w:eastAsia="x-none"/>
        </w:rPr>
        <w:t xml:space="preserve">части полномочий администрации </w:t>
      </w:r>
      <w:r w:rsidR="00545636" w:rsidRPr="0092235A">
        <w:rPr>
          <w:rFonts w:ascii="Times New Roman" w:hAnsi="Times New Roman"/>
          <w:sz w:val="28"/>
          <w:szCs w:val="28"/>
        </w:rPr>
        <w:t>Шабельского</w:t>
      </w:r>
    </w:p>
    <w:p w14:paraId="38C5DDC4" w14:textId="3878B1EA" w:rsidR="002C3343" w:rsidRPr="0092235A" w:rsidRDefault="006050BE" w:rsidP="0092235A">
      <w:pPr>
        <w:pStyle w:val="1"/>
        <w:spacing w:before="0" w:after="0"/>
        <w:ind w:left="851" w:right="851"/>
        <w:jc w:val="center"/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</w:pPr>
      <w:r w:rsidRPr="0092235A">
        <w:rPr>
          <w:rFonts w:ascii="Times New Roman" w:hAnsi="Times New Roman"/>
          <w:bCs w:val="0"/>
          <w:snapToGrid w:val="0"/>
          <w:color w:val="000000"/>
          <w:kern w:val="0"/>
          <w:sz w:val="28"/>
          <w:szCs w:val="28"/>
          <w:lang w:eastAsia="x-none"/>
        </w:rPr>
        <w:t xml:space="preserve">сельского </w:t>
      </w:r>
      <w:r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 xml:space="preserve">поселения Щербиновского </w:t>
      </w:r>
      <w:r w:rsidR="0019174E"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 xml:space="preserve">муниципального </w:t>
      </w:r>
      <w:r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>района</w:t>
      </w:r>
      <w:r w:rsidR="0092235A"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 xml:space="preserve"> </w:t>
      </w:r>
      <w:r w:rsidR="0019174E"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>Краснодарского края</w:t>
      </w:r>
      <w:r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 xml:space="preserve"> по </w:t>
      </w:r>
      <w:r w:rsidR="004314ED" w:rsidRPr="0092235A">
        <w:rPr>
          <w:rFonts w:ascii="Times New Roman" w:hAnsi="Times New Roman"/>
          <w:snapToGrid w:val="0"/>
          <w:color w:val="000000"/>
          <w:sz w:val="28"/>
          <w:szCs w:val="28"/>
          <w:lang w:eastAsia="x-none"/>
        </w:rPr>
        <w:t xml:space="preserve">организации </w:t>
      </w:r>
    </w:p>
    <w:p w14:paraId="232BF9EC" w14:textId="3B224FBC" w:rsidR="006809B4" w:rsidRPr="0092235A" w:rsidRDefault="004314ED" w:rsidP="004314ED">
      <w:pPr>
        <w:keepNext/>
        <w:ind w:left="851" w:right="851"/>
        <w:jc w:val="center"/>
        <w:outlineLvl w:val="0"/>
        <w:rPr>
          <w:b/>
          <w:sz w:val="28"/>
          <w:szCs w:val="28"/>
        </w:rPr>
      </w:pPr>
      <w:r w:rsidRPr="0092235A">
        <w:rPr>
          <w:b/>
          <w:snapToGrid w:val="0"/>
          <w:color w:val="000000"/>
          <w:sz w:val="28"/>
          <w:szCs w:val="28"/>
          <w:lang w:eastAsia="x-none"/>
        </w:rPr>
        <w:t>водоснабжения</w:t>
      </w:r>
      <w:r w:rsidR="0019259D" w:rsidRPr="0092235A">
        <w:rPr>
          <w:b/>
          <w:snapToGrid w:val="0"/>
          <w:color w:val="000000"/>
          <w:sz w:val="28"/>
          <w:szCs w:val="28"/>
          <w:lang w:eastAsia="x-none"/>
        </w:rPr>
        <w:t xml:space="preserve"> населения</w:t>
      </w:r>
      <w:r w:rsidRPr="0092235A">
        <w:rPr>
          <w:b/>
          <w:snapToGrid w:val="0"/>
          <w:color w:val="000000"/>
          <w:sz w:val="28"/>
          <w:szCs w:val="28"/>
          <w:lang w:eastAsia="x-none"/>
        </w:rPr>
        <w:t xml:space="preserve"> на 202</w:t>
      </w:r>
      <w:r w:rsidR="00981094" w:rsidRPr="0092235A">
        <w:rPr>
          <w:b/>
          <w:snapToGrid w:val="0"/>
          <w:color w:val="000000"/>
          <w:sz w:val="28"/>
          <w:szCs w:val="28"/>
          <w:lang w:eastAsia="x-none"/>
        </w:rPr>
        <w:t>6</w:t>
      </w:r>
      <w:r w:rsidRPr="0092235A">
        <w:rPr>
          <w:b/>
          <w:snapToGrid w:val="0"/>
          <w:color w:val="000000"/>
          <w:sz w:val="28"/>
          <w:szCs w:val="28"/>
          <w:lang w:eastAsia="x-none"/>
        </w:rPr>
        <w:t xml:space="preserve"> год</w:t>
      </w:r>
    </w:p>
    <w:p w14:paraId="165A5F77" w14:textId="240D215D" w:rsidR="00282747" w:rsidRPr="0092235A" w:rsidRDefault="00282747" w:rsidP="00B637A8">
      <w:pPr>
        <w:tabs>
          <w:tab w:val="left" w:pos="851"/>
        </w:tabs>
        <w:rPr>
          <w:b/>
          <w:sz w:val="28"/>
        </w:rPr>
      </w:pPr>
    </w:p>
    <w:p w14:paraId="26C5AB0D" w14:textId="77777777" w:rsidR="00282747" w:rsidRPr="0092235A" w:rsidRDefault="00282747" w:rsidP="00B637A8">
      <w:pPr>
        <w:tabs>
          <w:tab w:val="left" w:pos="851"/>
        </w:tabs>
        <w:rPr>
          <w:b/>
          <w:sz w:val="28"/>
        </w:rPr>
      </w:pPr>
    </w:p>
    <w:p w14:paraId="64CE9476" w14:textId="3BD26111" w:rsidR="00CA2CF6" w:rsidRPr="00E96201" w:rsidRDefault="00CA2CF6" w:rsidP="00A878B6">
      <w:pPr>
        <w:ind w:firstLine="709"/>
        <w:jc w:val="both"/>
        <w:rPr>
          <w:sz w:val="28"/>
          <w:szCs w:val="28"/>
        </w:rPr>
      </w:pPr>
      <w:r w:rsidRPr="00A118CF">
        <w:rPr>
          <w:sz w:val="28"/>
          <w:szCs w:val="28"/>
        </w:rPr>
        <w:t xml:space="preserve">В соответствии с </w:t>
      </w:r>
      <w:r w:rsidR="00E470DF" w:rsidRPr="00A118CF">
        <w:rPr>
          <w:sz w:val="28"/>
          <w:szCs w:val="28"/>
        </w:rPr>
        <w:t>Бюджетным кодексом Российской Федерации</w:t>
      </w:r>
      <w:r w:rsidR="00E96201">
        <w:rPr>
          <w:sz w:val="28"/>
          <w:szCs w:val="28"/>
        </w:rPr>
        <w:t>;</w:t>
      </w:r>
      <w:r w:rsidRPr="00A118CF">
        <w:rPr>
          <w:sz w:val="28"/>
          <w:szCs w:val="28"/>
        </w:rPr>
        <w:t xml:space="preserve"> частью 4 статьи 15 </w:t>
      </w:r>
      <w:r w:rsidRPr="00E96201">
        <w:rPr>
          <w:sz w:val="28"/>
          <w:szCs w:val="28"/>
        </w:rPr>
        <w:t>Федерального закона от 06 октября 2003 г</w:t>
      </w:r>
      <w:r w:rsidR="007D5D99" w:rsidRPr="00E96201">
        <w:rPr>
          <w:sz w:val="28"/>
          <w:szCs w:val="28"/>
        </w:rPr>
        <w:t>.</w:t>
      </w:r>
      <w:r w:rsidRPr="00E9620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F0335A">
        <w:rPr>
          <w:sz w:val="28"/>
          <w:szCs w:val="28"/>
        </w:rPr>
        <w:t>,</w:t>
      </w:r>
      <w:r w:rsidRPr="00E96201">
        <w:rPr>
          <w:sz w:val="28"/>
          <w:szCs w:val="28"/>
        </w:rPr>
        <w:t xml:space="preserve"> </w:t>
      </w:r>
      <w:r w:rsidR="006B0667" w:rsidRPr="00E96201">
        <w:rPr>
          <w:sz w:val="28"/>
          <w:szCs w:val="28"/>
        </w:rPr>
        <w:t>У</w:t>
      </w:r>
      <w:r w:rsidRPr="00E96201">
        <w:rPr>
          <w:sz w:val="28"/>
          <w:szCs w:val="28"/>
        </w:rPr>
        <w:t xml:space="preserve">ставом </w:t>
      </w:r>
      <w:bookmarkStart w:id="1" w:name="_Hlk235815682"/>
      <w:r w:rsidR="00545636">
        <w:rPr>
          <w:sz w:val="28"/>
          <w:szCs w:val="28"/>
        </w:rPr>
        <w:t>Шабельского</w:t>
      </w:r>
      <w:r w:rsidRPr="00E96201">
        <w:rPr>
          <w:sz w:val="28"/>
          <w:szCs w:val="28"/>
        </w:rPr>
        <w:t xml:space="preserve"> сельского поселения Щербиновского </w:t>
      </w:r>
      <w:r w:rsidR="0019174E">
        <w:rPr>
          <w:sz w:val="28"/>
          <w:szCs w:val="28"/>
        </w:rPr>
        <w:t>муниципального района Краснодарского края</w:t>
      </w:r>
      <w:bookmarkEnd w:id="1"/>
      <w:r w:rsidR="00F72D22" w:rsidRPr="00166DFE">
        <w:rPr>
          <w:sz w:val="28"/>
          <w:szCs w:val="28"/>
        </w:rPr>
        <w:t>,</w:t>
      </w:r>
      <w:r w:rsidR="00E96201" w:rsidRPr="00E96201">
        <w:rPr>
          <w:sz w:val="28"/>
          <w:szCs w:val="28"/>
        </w:rPr>
        <w:t xml:space="preserve"> </w:t>
      </w:r>
      <w:r w:rsidR="00525C35" w:rsidRPr="00E96201">
        <w:rPr>
          <w:sz w:val="28"/>
          <w:szCs w:val="28"/>
        </w:rPr>
        <w:t xml:space="preserve">Совет </w:t>
      </w:r>
      <w:r w:rsidR="00545636">
        <w:rPr>
          <w:sz w:val="28"/>
          <w:szCs w:val="28"/>
        </w:rPr>
        <w:t>Шабельского</w:t>
      </w:r>
      <w:r w:rsidR="00525C35" w:rsidRPr="00E96201">
        <w:rPr>
          <w:sz w:val="28"/>
          <w:szCs w:val="28"/>
        </w:rPr>
        <w:t xml:space="preserve"> сельского поселения Щербиновского </w:t>
      </w:r>
      <w:r w:rsidR="0019174E">
        <w:rPr>
          <w:sz w:val="28"/>
          <w:szCs w:val="28"/>
        </w:rPr>
        <w:t xml:space="preserve">муниципального </w:t>
      </w:r>
      <w:r w:rsidR="00525C35" w:rsidRPr="00E96201">
        <w:rPr>
          <w:sz w:val="28"/>
          <w:szCs w:val="28"/>
        </w:rPr>
        <w:t>района</w:t>
      </w:r>
      <w:r w:rsidR="0019174E">
        <w:rPr>
          <w:sz w:val="28"/>
          <w:szCs w:val="28"/>
        </w:rPr>
        <w:t xml:space="preserve"> Краснодарского края</w:t>
      </w:r>
      <w:r w:rsidR="00A118CF" w:rsidRPr="00E96201">
        <w:rPr>
          <w:sz w:val="28"/>
          <w:szCs w:val="28"/>
        </w:rPr>
        <w:t xml:space="preserve"> </w:t>
      </w:r>
      <w:r w:rsidRPr="00E96201">
        <w:rPr>
          <w:sz w:val="28"/>
          <w:szCs w:val="28"/>
        </w:rPr>
        <w:t>р е ш и л:</w:t>
      </w:r>
    </w:p>
    <w:p w14:paraId="46B92A26" w14:textId="3004A142" w:rsidR="00183FFC" w:rsidRPr="005E05D3" w:rsidRDefault="00B637A8" w:rsidP="00D146B3">
      <w:pPr>
        <w:pStyle w:val="a3"/>
        <w:tabs>
          <w:tab w:val="left" w:pos="709"/>
        </w:tabs>
        <w:ind w:firstLine="709"/>
        <w:rPr>
          <w:szCs w:val="28"/>
        </w:rPr>
      </w:pPr>
      <w:r w:rsidRPr="005E05D3">
        <w:t xml:space="preserve">1. </w:t>
      </w:r>
      <w:r w:rsidR="00CA2CF6" w:rsidRPr="005E05D3">
        <w:rPr>
          <w:szCs w:val="28"/>
        </w:rPr>
        <w:t>Передать</w:t>
      </w:r>
      <w:r w:rsidR="00D146B3" w:rsidRPr="005E05D3">
        <w:rPr>
          <w:szCs w:val="28"/>
        </w:rPr>
        <w:t xml:space="preserve"> </w:t>
      </w:r>
      <w:r w:rsidR="00D146B3" w:rsidRPr="0072017D">
        <w:rPr>
          <w:szCs w:val="28"/>
        </w:rPr>
        <w:t>с</w:t>
      </w:r>
      <w:r w:rsidR="009A1589" w:rsidRPr="0072017D">
        <w:rPr>
          <w:szCs w:val="28"/>
        </w:rPr>
        <w:t xml:space="preserve"> </w:t>
      </w:r>
      <w:r w:rsidR="006962DC" w:rsidRPr="0072017D">
        <w:rPr>
          <w:szCs w:val="28"/>
        </w:rPr>
        <w:t>2</w:t>
      </w:r>
      <w:r w:rsidR="00AB2313">
        <w:rPr>
          <w:szCs w:val="28"/>
        </w:rPr>
        <w:t>7</w:t>
      </w:r>
      <w:r w:rsidR="009A1589" w:rsidRPr="0072017D">
        <w:rPr>
          <w:szCs w:val="28"/>
        </w:rPr>
        <w:t xml:space="preserve"> </w:t>
      </w:r>
      <w:r w:rsidR="00CF1D8C">
        <w:rPr>
          <w:szCs w:val="28"/>
        </w:rPr>
        <w:t>июля</w:t>
      </w:r>
      <w:r w:rsidR="00D146B3" w:rsidRPr="0072017D">
        <w:rPr>
          <w:szCs w:val="28"/>
        </w:rPr>
        <w:t xml:space="preserve"> 202</w:t>
      </w:r>
      <w:r w:rsidR="00CF1D8C">
        <w:rPr>
          <w:szCs w:val="28"/>
        </w:rPr>
        <w:t>6</w:t>
      </w:r>
      <w:r w:rsidR="00D146B3" w:rsidRPr="0072017D">
        <w:rPr>
          <w:szCs w:val="28"/>
        </w:rPr>
        <w:t xml:space="preserve"> г. по 31 </w:t>
      </w:r>
      <w:r w:rsidR="00CF1D8C">
        <w:rPr>
          <w:szCs w:val="28"/>
        </w:rPr>
        <w:t>декабря</w:t>
      </w:r>
      <w:r w:rsidR="00D146B3" w:rsidRPr="0072017D">
        <w:rPr>
          <w:szCs w:val="28"/>
        </w:rPr>
        <w:t xml:space="preserve"> 202</w:t>
      </w:r>
      <w:r w:rsidR="00CF1D8C">
        <w:rPr>
          <w:szCs w:val="28"/>
        </w:rPr>
        <w:t>6</w:t>
      </w:r>
      <w:r w:rsidR="00D146B3" w:rsidRPr="0072017D">
        <w:rPr>
          <w:szCs w:val="28"/>
        </w:rPr>
        <w:t xml:space="preserve"> г.</w:t>
      </w:r>
      <w:r w:rsidR="00D146B3" w:rsidRPr="005E05D3">
        <w:rPr>
          <w:szCs w:val="28"/>
        </w:rPr>
        <w:t xml:space="preserve"> </w:t>
      </w:r>
      <w:r w:rsidR="00CA2CF6" w:rsidRPr="005E05D3">
        <w:rPr>
          <w:szCs w:val="28"/>
        </w:rPr>
        <w:t>администрации муниципального образования Щербиновский</w:t>
      </w:r>
      <w:r w:rsidR="00CF1D8C">
        <w:rPr>
          <w:szCs w:val="28"/>
        </w:rPr>
        <w:t xml:space="preserve"> муниципальный</w:t>
      </w:r>
      <w:r w:rsidR="00CA2CF6" w:rsidRPr="005E05D3">
        <w:rPr>
          <w:szCs w:val="28"/>
        </w:rPr>
        <w:t xml:space="preserve"> район</w:t>
      </w:r>
      <w:r w:rsidR="00CF1D8C">
        <w:rPr>
          <w:szCs w:val="28"/>
        </w:rPr>
        <w:t xml:space="preserve"> Краснодарского края</w:t>
      </w:r>
      <w:r w:rsidR="00CA2CF6" w:rsidRPr="005E05D3">
        <w:rPr>
          <w:szCs w:val="28"/>
        </w:rPr>
        <w:t xml:space="preserve"> осуществление </w:t>
      </w:r>
      <w:r w:rsidR="00D146B3" w:rsidRPr="005E05D3">
        <w:rPr>
          <w:szCs w:val="28"/>
        </w:rPr>
        <w:t xml:space="preserve">части полномочий администрации </w:t>
      </w:r>
      <w:r w:rsidR="00545636">
        <w:rPr>
          <w:szCs w:val="28"/>
        </w:rPr>
        <w:t>Шабельского</w:t>
      </w:r>
      <w:r w:rsidR="0019174E" w:rsidRPr="0019174E">
        <w:rPr>
          <w:szCs w:val="28"/>
        </w:rPr>
        <w:t xml:space="preserve"> сельского поселения Щербиновского муниципального района Краснодарского края</w:t>
      </w:r>
      <w:r w:rsidR="00D146B3" w:rsidRPr="005E05D3">
        <w:rPr>
          <w:szCs w:val="28"/>
        </w:rPr>
        <w:t xml:space="preserve"> по </w:t>
      </w:r>
      <w:r w:rsidR="009A1589">
        <w:rPr>
          <w:szCs w:val="28"/>
        </w:rPr>
        <w:t xml:space="preserve">организации водоснабжения </w:t>
      </w:r>
      <w:r w:rsidR="0019259D">
        <w:rPr>
          <w:szCs w:val="28"/>
        </w:rPr>
        <w:t xml:space="preserve">населения </w:t>
      </w:r>
      <w:r w:rsidR="009A1589">
        <w:rPr>
          <w:szCs w:val="28"/>
        </w:rPr>
        <w:t>за исключением полномочий по содержанию и ремонту муниципального имущества комплекса водоснабжения на 202</w:t>
      </w:r>
      <w:r w:rsidR="00CF1D8C">
        <w:rPr>
          <w:szCs w:val="28"/>
        </w:rPr>
        <w:t>6</w:t>
      </w:r>
      <w:r w:rsidR="009A1589">
        <w:rPr>
          <w:szCs w:val="28"/>
        </w:rPr>
        <w:t xml:space="preserve"> год.</w:t>
      </w:r>
    </w:p>
    <w:p w14:paraId="5124DCB2" w14:textId="77777777" w:rsidR="008E513E" w:rsidRDefault="00E81BE8" w:rsidP="009A1589">
      <w:pPr>
        <w:ind w:firstLine="708"/>
        <w:jc w:val="both"/>
        <w:rPr>
          <w:sz w:val="28"/>
          <w:szCs w:val="28"/>
        </w:rPr>
      </w:pPr>
      <w:r w:rsidRPr="005E05D3">
        <w:rPr>
          <w:sz w:val="28"/>
          <w:szCs w:val="28"/>
        </w:rPr>
        <w:t>2</w:t>
      </w:r>
      <w:r w:rsidR="00B637A8" w:rsidRPr="005E05D3">
        <w:rPr>
          <w:sz w:val="28"/>
          <w:szCs w:val="28"/>
        </w:rPr>
        <w:t>.</w:t>
      </w:r>
      <w:r w:rsidR="00725A41" w:rsidRPr="005E05D3">
        <w:rPr>
          <w:sz w:val="28"/>
          <w:szCs w:val="28"/>
        </w:rPr>
        <w:t xml:space="preserve"> </w:t>
      </w:r>
      <w:r w:rsidR="00CC5F06" w:rsidRPr="005E05D3">
        <w:rPr>
          <w:sz w:val="28"/>
          <w:szCs w:val="28"/>
        </w:rPr>
        <w:t xml:space="preserve">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 </w:t>
      </w:r>
      <w:r w:rsidR="00CC5F06" w:rsidRPr="005E05D3">
        <w:rPr>
          <w:sz w:val="28"/>
          <w:szCs w:val="28"/>
        </w:rPr>
        <w:t xml:space="preserve">заключить с администрацией муниципального образования Щербиновский </w:t>
      </w:r>
      <w:r w:rsidR="00CF1D8C">
        <w:rPr>
          <w:sz w:val="28"/>
          <w:szCs w:val="28"/>
        </w:rPr>
        <w:t xml:space="preserve">муниципальный </w:t>
      </w:r>
      <w:r w:rsidR="00CC5F06" w:rsidRPr="005E05D3">
        <w:rPr>
          <w:sz w:val="28"/>
          <w:szCs w:val="28"/>
        </w:rPr>
        <w:t>район</w:t>
      </w:r>
      <w:r w:rsidR="00CF1D8C">
        <w:rPr>
          <w:sz w:val="28"/>
          <w:szCs w:val="28"/>
        </w:rPr>
        <w:t xml:space="preserve"> Краснодарского края</w:t>
      </w:r>
      <w:r w:rsidR="00CC5F06" w:rsidRPr="005E05D3">
        <w:rPr>
          <w:sz w:val="28"/>
          <w:szCs w:val="28"/>
        </w:rPr>
        <w:t xml:space="preserve"> соглашение о передаче администрации муниципального образования Щербиновский</w:t>
      </w:r>
      <w:r w:rsidR="00CF1D8C">
        <w:rPr>
          <w:sz w:val="28"/>
          <w:szCs w:val="28"/>
        </w:rPr>
        <w:t xml:space="preserve"> муниципальный</w:t>
      </w:r>
      <w:r w:rsidR="00CC5F06" w:rsidRPr="005E05D3">
        <w:rPr>
          <w:sz w:val="28"/>
          <w:szCs w:val="28"/>
        </w:rPr>
        <w:t xml:space="preserve"> район</w:t>
      </w:r>
      <w:r w:rsidR="00CF1D8C">
        <w:rPr>
          <w:sz w:val="28"/>
          <w:szCs w:val="28"/>
        </w:rPr>
        <w:t xml:space="preserve"> Краснодарского края</w:t>
      </w:r>
      <w:r w:rsidR="00CC5F06" w:rsidRPr="005E05D3">
        <w:rPr>
          <w:sz w:val="28"/>
          <w:szCs w:val="28"/>
        </w:rPr>
        <w:t xml:space="preserve"> </w:t>
      </w:r>
      <w:r w:rsidR="00D146B3" w:rsidRPr="005E05D3">
        <w:rPr>
          <w:sz w:val="28"/>
          <w:szCs w:val="28"/>
        </w:rPr>
        <w:t xml:space="preserve">части полномочий </w:t>
      </w:r>
    </w:p>
    <w:p w14:paraId="07278E20" w14:textId="6424D149" w:rsidR="00CC5F06" w:rsidRPr="005E05D3" w:rsidRDefault="00D146B3" w:rsidP="008E513E">
      <w:pPr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Pr="005E05D3">
        <w:rPr>
          <w:sz w:val="28"/>
          <w:szCs w:val="28"/>
        </w:rPr>
        <w:t xml:space="preserve"> по</w:t>
      </w:r>
      <w:r w:rsidR="009A1589">
        <w:rPr>
          <w:sz w:val="28"/>
          <w:szCs w:val="28"/>
        </w:rPr>
        <w:t xml:space="preserve"> </w:t>
      </w:r>
      <w:r w:rsidR="009A1589" w:rsidRPr="009A1589">
        <w:rPr>
          <w:sz w:val="28"/>
          <w:szCs w:val="28"/>
        </w:rPr>
        <w:t xml:space="preserve">организации </w:t>
      </w:r>
      <w:r w:rsidR="009A1589">
        <w:rPr>
          <w:sz w:val="28"/>
          <w:szCs w:val="28"/>
        </w:rPr>
        <w:t>в</w:t>
      </w:r>
      <w:r w:rsidR="009A1589" w:rsidRPr="009A1589">
        <w:rPr>
          <w:sz w:val="28"/>
          <w:szCs w:val="28"/>
        </w:rPr>
        <w:t>одоснабжения</w:t>
      </w:r>
      <w:r w:rsidR="009A1589">
        <w:rPr>
          <w:sz w:val="28"/>
          <w:szCs w:val="28"/>
        </w:rPr>
        <w:t xml:space="preserve"> </w:t>
      </w:r>
      <w:r w:rsidR="0019259D">
        <w:rPr>
          <w:sz w:val="28"/>
          <w:szCs w:val="28"/>
        </w:rPr>
        <w:t xml:space="preserve">населения </w:t>
      </w:r>
      <w:r w:rsidR="009A1589">
        <w:rPr>
          <w:sz w:val="28"/>
          <w:szCs w:val="28"/>
        </w:rPr>
        <w:t>на 202</w:t>
      </w:r>
      <w:r w:rsidR="00CF1D8C">
        <w:rPr>
          <w:sz w:val="28"/>
          <w:szCs w:val="28"/>
        </w:rPr>
        <w:t>6</w:t>
      </w:r>
      <w:r w:rsidR="009A1589">
        <w:rPr>
          <w:sz w:val="28"/>
          <w:szCs w:val="28"/>
        </w:rPr>
        <w:t xml:space="preserve"> год</w:t>
      </w:r>
      <w:r w:rsidR="00CC5F06" w:rsidRPr="005E05D3">
        <w:rPr>
          <w:sz w:val="28"/>
          <w:szCs w:val="28"/>
        </w:rPr>
        <w:t xml:space="preserve">, согласно </w:t>
      </w:r>
      <w:r w:rsidR="0092235A" w:rsidRPr="005E05D3">
        <w:rPr>
          <w:sz w:val="28"/>
          <w:szCs w:val="28"/>
        </w:rPr>
        <w:t>приложению,</w:t>
      </w:r>
      <w:r w:rsidR="00CC5F06" w:rsidRPr="005E05D3">
        <w:rPr>
          <w:sz w:val="28"/>
          <w:szCs w:val="28"/>
        </w:rPr>
        <w:t xml:space="preserve"> к настоящему решению.</w:t>
      </w:r>
    </w:p>
    <w:p w14:paraId="13841BB3" w14:textId="48052B6A" w:rsidR="00B67483" w:rsidRPr="005E05D3" w:rsidRDefault="00B67483" w:rsidP="002F4BF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lastRenderedPageBreak/>
        <w:t xml:space="preserve">3. Общему отделу 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</w:t>
      </w:r>
      <w:r w:rsidR="00545636" w:rsidRPr="0019174E">
        <w:rPr>
          <w:sz w:val="28"/>
          <w:szCs w:val="28"/>
        </w:rPr>
        <w:t>края</w:t>
      </w:r>
      <w:r w:rsidR="00545636">
        <w:rPr>
          <w:sz w:val="28"/>
          <w:szCs w:val="28"/>
        </w:rPr>
        <w:t xml:space="preserve"> </w:t>
      </w:r>
      <w:r w:rsidR="00545636" w:rsidRPr="005E05D3">
        <w:rPr>
          <w:sz w:val="28"/>
          <w:szCs w:val="28"/>
        </w:rPr>
        <w:t>(</w:t>
      </w:r>
      <w:r w:rsidR="00545636">
        <w:rPr>
          <w:sz w:val="28"/>
          <w:szCs w:val="28"/>
        </w:rPr>
        <w:t>Толстова К.В.</w:t>
      </w:r>
      <w:r w:rsidRPr="005E05D3">
        <w:rPr>
          <w:sz w:val="28"/>
          <w:szCs w:val="28"/>
        </w:rPr>
        <w:t>)</w:t>
      </w:r>
      <w:r w:rsidR="00725A41" w:rsidRPr="005E05D3">
        <w:rPr>
          <w:sz w:val="28"/>
          <w:szCs w:val="28"/>
        </w:rPr>
        <w:t xml:space="preserve"> настоящее решение</w:t>
      </w:r>
      <w:r w:rsidRPr="005E05D3">
        <w:rPr>
          <w:sz w:val="28"/>
          <w:szCs w:val="28"/>
        </w:rPr>
        <w:t>:</w:t>
      </w:r>
    </w:p>
    <w:p w14:paraId="4E274CBC" w14:textId="580BF379" w:rsidR="00B67483" w:rsidRPr="005E05D3" w:rsidRDefault="00B67483" w:rsidP="005344E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1) разместить в информационно-телекоммуникационной сети «Интернет» на официальном сайте 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Pr="005E05D3">
        <w:rPr>
          <w:sz w:val="28"/>
          <w:szCs w:val="28"/>
        </w:rPr>
        <w:t xml:space="preserve"> (</w:t>
      </w:r>
      <w:r w:rsidR="00545636" w:rsidRPr="00545636">
        <w:rPr>
          <w:sz w:val="28"/>
          <w:szCs w:val="28"/>
        </w:rPr>
        <w:t>https://admshab.ru</w:t>
      </w:r>
      <w:r w:rsidRPr="005E05D3">
        <w:rPr>
          <w:sz w:val="28"/>
          <w:szCs w:val="28"/>
        </w:rPr>
        <w:t>) в меню сайта «</w:t>
      </w:r>
      <w:r w:rsidR="00FA4E02" w:rsidRPr="005E05D3">
        <w:rPr>
          <w:sz w:val="28"/>
          <w:szCs w:val="28"/>
        </w:rPr>
        <w:t>Совет поселения</w:t>
      </w:r>
      <w:r w:rsidRPr="005E05D3">
        <w:rPr>
          <w:sz w:val="28"/>
          <w:szCs w:val="28"/>
        </w:rPr>
        <w:t>»</w:t>
      </w:r>
      <w:r w:rsidR="00707AEB" w:rsidRPr="005E05D3">
        <w:rPr>
          <w:sz w:val="28"/>
          <w:szCs w:val="28"/>
        </w:rPr>
        <w:t>,</w:t>
      </w:r>
      <w:r w:rsidRPr="005E05D3">
        <w:rPr>
          <w:sz w:val="28"/>
          <w:szCs w:val="28"/>
        </w:rPr>
        <w:t xml:space="preserve"> «Решения Совета», «за 20</w:t>
      </w:r>
      <w:r w:rsidR="00725A41" w:rsidRPr="005E05D3">
        <w:rPr>
          <w:sz w:val="28"/>
          <w:szCs w:val="28"/>
        </w:rPr>
        <w:t>2</w:t>
      </w:r>
      <w:r w:rsidR="00CF1D8C">
        <w:rPr>
          <w:sz w:val="28"/>
          <w:szCs w:val="28"/>
        </w:rPr>
        <w:t>6</w:t>
      </w:r>
      <w:r w:rsidRPr="005E05D3">
        <w:rPr>
          <w:sz w:val="28"/>
          <w:szCs w:val="28"/>
        </w:rPr>
        <w:t xml:space="preserve"> год»;</w:t>
      </w:r>
    </w:p>
    <w:p w14:paraId="54B7B6AA" w14:textId="7695FD53" w:rsidR="00B67483" w:rsidRPr="005E05D3" w:rsidRDefault="00B67483" w:rsidP="002F4BFE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>2) официально опубликовать в периодическом печатном издании «Информационный бюллетень органов местного самоуправления Старощербиновского сельского поселения Щербиновского района».</w:t>
      </w:r>
    </w:p>
    <w:p w14:paraId="26E786F4" w14:textId="39E1D21A" w:rsidR="0048002B" w:rsidRPr="005E05D3" w:rsidRDefault="00B215AA" w:rsidP="0048002B">
      <w:pPr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4. </w:t>
      </w:r>
      <w:r w:rsidR="0048002B" w:rsidRPr="005E05D3">
        <w:rPr>
          <w:sz w:val="28"/>
          <w:szCs w:val="28"/>
        </w:rPr>
        <w:t xml:space="preserve">Финансово-экономическому отделу 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="0048002B" w:rsidRPr="005E05D3">
        <w:rPr>
          <w:sz w:val="28"/>
          <w:szCs w:val="28"/>
        </w:rPr>
        <w:t xml:space="preserve"> (</w:t>
      </w:r>
      <w:r w:rsidR="00545636">
        <w:rPr>
          <w:sz w:val="28"/>
          <w:szCs w:val="28"/>
        </w:rPr>
        <w:t>Хамленко О.В.</w:t>
      </w:r>
      <w:r w:rsidR="0048002B" w:rsidRPr="005E05D3">
        <w:rPr>
          <w:sz w:val="28"/>
          <w:szCs w:val="28"/>
        </w:rPr>
        <w:t>):</w:t>
      </w:r>
    </w:p>
    <w:p w14:paraId="1B310766" w14:textId="52881A79" w:rsidR="0048002B" w:rsidRPr="005E05D3" w:rsidRDefault="0048002B" w:rsidP="0036581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>1) не позднее 3 рабочих дней</w:t>
      </w:r>
      <w:r w:rsidR="00F67C69" w:rsidRPr="005E05D3">
        <w:rPr>
          <w:sz w:val="28"/>
          <w:szCs w:val="28"/>
        </w:rPr>
        <w:t xml:space="preserve"> после подписания</w:t>
      </w:r>
      <w:r w:rsidRPr="005E05D3">
        <w:rPr>
          <w:sz w:val="28"/>
          <w:szCs w:val="28"/>
        </w:rPr>
        <w:t xml:space="preserve"> разместить соглашение </w:t>
      </w:r>
      <w:r w:rsidR="00365814" w:rsidRPr="005E05D3">
        <w:rPr>
          <w:sz w:val="28"/>
          <w:szCs w:val="28"/>
        </w:rPr>
        <w:t xml:space="preserve">о передаче администрацией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="00365814" w:rsidRPr="005E05D3">
        <w:rPr>
          <w:sz w:val="28"/>
          <w:szCs w:val="28"/>
        </w:rPr>
        <w:t xml:space="preserve"> администрации муниципального образования Щербиновский </w:t>
      </w:r>
      <w:r w:rsidR="00CF1D8C">
        <w:rPr>
          <w:sz w:val="28"/>
          <w:szCs w:val="28"/>
        </w:rPr>
        <w:t xml:space="preserve">муниципальный </w:t>
      </w:r>
      <w:r w:rsidR="00365814" w:rsidRPr="005E05D3">
        <w:rPr>
          <w:sz w:val="28"/>
          <w:szCs w:val="28"/>
        </w:rPr>
        <w:t>район</w:t>
      </w:r>
      <w:r w:rsidR="00CF1D8C">
        <w:rPr>
          <w:sz w:val="28"/>
          <w:szCs w:val="28"/>
        </w:rPr>
        <w:t xml:space="preserve"> Краснодарского края</w:t>
      </w:r>
      <w:r w:rsidR="00365814" w:rsidRPr="005E05D3">
        <w:rPr>
          <w:sz w:val="28"/>
          <w:szCs w:val="28"/>
        </w:rPr>
        <w:t xml:space="preserve"> </w:t>
      </w:r>
      <w:r w:rsidR="00D146B3" w:rsidRPr="005E05D3">
        <w:rPr>
          <w:sz w:val="28"/>
          <w:szCs w:val="28"/>
        </w:rPr>
        <w:t xml:space="preserve">части полномочий 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="00D146B3" w:rsidRPr="005E05D3">
        <w:rPr>
          <w:sz w:val="28"/>
          <w:szCs w:val="28"/>
        </w:rPr>
        <w:t xml:space="preserve"> по организации </w:t>
      </w:r>
      <w:r w:rsidR="008A50C9">
        <w:rPr>
          <w:sz w:val="28"/>
          <w:szCs w:val="28"/>
        </w:rPr>
        <w:t>водоснабжения</w:t>
      </w:r>
      <w:r w:rsidR="0019259D">
        <w:rPr>
          <w:sz w:val="28"/>
          <w:szCs w:val="28"/>
        </w:rPr>
        <w:t xml:space="preserve"> населения</w:t>
      </w:r>
      <w:r w:rsidR="00D146B3" w:rsidRPr="005E05D3">
        <w:rPr>
          <w:sz w:val="28"/>
          <w:szCs w:val="28"/>
        </w:rPr>
        <w:t xml:space="preserve"> на 202</w:t>
      </w:r>
      <w:r w:rsidR="00CF1D8C">
        <w:rPr>
          <w:sz w:val="28"/>
          <w:szCs w:val="28"/>
        </w:rPr>
        <w:t>6</w:t>
      </w:r>
      <w:r w:rsidR="00D146B3" w:rsidRPr="005E05D3">
        <w:rPr>
          <w:sz w:val="28"/>
          <w:szCs w:val="28"/>
        </w:rPr>
        <w:t xml:space="preserve"> год </w:t>
      </w:r>
      <w:r w:rsidR="00E50C5E" w:rsidRPr="005E05D3">
        <w:rPr>
          <w:sz w:val="28"/>
          <w:szCs w:val="28"/>
        </w:rPr>
        <w:t xml:space="preserve">(далее - Соглашение) </w:t>
      </w:r>
      <w:r w:rsidRPr="005E05D3">
        <w:rPr>
          <w:sz w:val="28"/>
          <w:szCs w:val="28"/>
        </w:rPr>
        <w:t xml:space="preserve">в информационно-телекоммуникационной сети «Интернет» на официальном сайте администрации </w:t>
      </w:r>
      <w:r w:rsidR="00545636">
        <w:rPr>
          <w:sz w:val="28"/>
          <w:szCs w:val="28"/>
        </w:rPr>
        <w:t>Шабельского</w:t>
      </w:r>
      <w:r w:rsidR="0019174E" w:rsidRPr="0019174E">
        <w:rPr>
          <w:sz w:val="28"/>
          <w:szCs w:val="28"/>
        </w:rPr>
        <w:t xml:space="preserve"> сельского поселения Щербиновского муниципального района Краснодарского края </w:t>
      </w:r>
      <w:r w:rsidRPr="005E05D3">
        <w:rPr>
          <w:sz w:val="28"/>
          <w:szCs w:val="28"/>
        </w:rPr>
        <w:t>(</w:t>
      </w:r>
      <w:r w:rsidR="00545636" w:rsidRPr="00545636">
        <w:rPr>
          <w:sz w:val="28"/>
          <w:szCs w:val="28"/>
        </w:rPr>
        <w:t>https://admshab.ru</w:t>
      </w:r>
      <w:r w:rsidRPr="005E05D3">
        <w:rPr>
          <w:sz w:val="28"/>
          <w:szCs w:val="28"/>
        </w:rPr>
        <w:t>) в меню сайта «Администрация», «Соглашения, заключенные между органами местного самоуправления»;</w:t>
      </w:r>
    </w:p>
    <w:p w14:paraId="42F595D8" w14:textId="6D44F552" w:rsidR="0048002B" w:rsidRPr="005E05D3" w:rsidRDefault="0048002B" w:rsidP="0048002B">
      <w:pPr>
        <w:ind w:firstLine="709"/>
        <w:jc w:val="both"/>
        <w:rPr>
          <w:sz w:val="28"/>
          <w:szCs w:val="28"/>
        </w:rPr>
      </w:pPr>
      <w:r w:rsidRPr="005E05D3">
        <w:rPr>
          <w:sz w:val="28"/>
          <w:szCs w:val="28"/>
        </w:rPr>
        <w:t xml:space="preserve">2) официально опубликовать </w:t>
      </w:r>
      <w:r w:rsidR="00082588" w:rsidRPr="005E05D3">
        <w:rPr>
          <w:sz w:val="28"/>
          <w:szCs w:val="28"/>
        </w:rPr>
        <w:t>Соглашение</w:t>
      </w:r>
      <w:r w:rsidRPr="005E05D3">
        <w:rPr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</w:t>
      </w:r>
      <w:r w:rsidR="00545636">
        <w:rPr>
          <w:sz w:val="28"/>
          <w:szCs w:val="28"/>
        </w:rPr>
        <w:t>Шабельского</w:t>
      </w:r>
      <w:r w:rsidRPr="005E05D3">
        <w:rPr>
          <w:sz w:val="28"/>
          <w:szCs w:val="28"/>
        </w:rPr>
        <w:t xml:space="preserve"> сельского поселения Щербиновского района».</w:t>
      </w:r>
    </w:p>
    <w:p w14:paraId="62824560" w14:textId="67B1A956" w:rsidR="00B67483" w:rsidRPr="005E05D3" w:rsidRDefault="00B215AA" w:rsidP="00B67483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>5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</w:t>
      </w:r>
      <w:r w:rsidR="00111A4A" w:rsidRPr="005E05D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комиссию Совета </w:t>
      </w:r>
      <w:r w:rsidR="00545636" w:rsidRPr="00545636">
        <w:rPr>
          <w:rFonts w:ascii="Times New Roman" w:hAnsi="Times New Roman" w:cs="Times New Roman"/>
          <w:sz w:val="28"/>
          <w:szCs w:val="28"/>
        </w:rPr>
        <w:t>Шабельского</w:t>
      </w:r>
      <w:r w:rsidR="0019174E" w:rsidRPr="0019174E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муниципального района Краснодарского края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 по бюджету и экономическому развитию сельского поселения (</w:t>
      </w:r>
      <w:r w:rsidR="00545636">
        <w:rPr>
          <w:rFonts w:ascii="Times New Roman" w:hAnsi="Times New Roman" w:cs="Times New Roman"/>
          <w:sz w:val="28"/>
          <w:szCs w:val="28"/>
        </w:rPr>
        <w:t>Давиденко Е.Л</w:t>
      </w:r>
      <w:r w:rsidR="00725A41" w:rsidRPr="005E05D3">
        <w:rPr>
          <w:rFonts w:ascii="Times New Roman" w:hAnsi="Times New Roman" w:cs="Times New Roman"/>
          <w:sz w:val="28"/>
          <w:szCs w:val="28"/>
        </w:rPr>
        <w:t>.</w:t>
      </w:r>
      <w:r w:rsidR="00B67483" w:rsidRPr="005E05D3">
        <w:rPr>
          <w:rFonts w:ascii="Times New Roman" w:hAnsi="Times New Roman" w:cs="Times New Roman"/>
          <w:sz w:val="28"/>
          <w:szCs w:val="28"/>
        </w:rPr>
        <w:t>).</w:t>
      </w:r>
    </w:p>
    <w:p w14:paraId="3AAC5FC6" w14:textId="7290EEFD" w:rsidR="00B67483" w:rsidRPr="005E05D3" w:rsidRDefault="00B215AA" w:rsidP="00B67483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>6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FA4E02" w:rsidRPr="005E05D3">
        <w:rPr>
          <w:rFonts w:ascii="Times New Roman" w:hAnsi="Times New Roman" w:cs="Times New Roman"/>
          <w:sz w:val="28"/>
          <w:szCs w:val="28"/>
        </w:rPr>
        <w:t>на следующий день</w:t>
      </w:r>
      <w:r w:rsidR="00725A41" w:rsidRPr="005E05D3">
        <w:rPr>
          <w:rFonts w:ascii="Times New Roman" w:hAnsi="Times New Roman" w:cs="Times New Roman"/>
          <w:sz w:val="28"/>
          <w:szCs w:val="28"/>
        </w:rPr>
        <w:t xml:space="preserve"> </w:t>
      </w:r>
      <w:r w:rsidR="00FA4E02" w:rsidRPr="005E05D3">
        <w:rPr>
          <w:rFonts w:ascii="Times New Roman" w:hAnsi="Times New Roman" w:cs="Times New Roman"/>
          <w:sz w:val="28"/>
          <w:szCs w:val="28"/>
        </w:rPr>
        <w:t>после</w:t>
      </w:r>
      <w:r w:rsidR="00B67483" w:rsidRPr="005E05D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CF1D8C">
        <w:rPr>
          <w:rFonts w:ascii="Times New Roman" w:hAnsi="Times New Roman" w:cs="Times New Roman"/>
          <w:sz w:val="28"/>
          <w:szCs w:val="28"/>
        </w:rPr>
        <w:t>.</w:t>
      </w:r>
    </w:p>
    <w:p w14:paraId="2AC6EE5E" w14:textId="77777777" w:rsidR="00282747" w:rsidRPr="005E05D3" w:rsidRDefault="00282747" w:rsidP="00B67483">
      <w:pPr>
        <w:tabs>
          <w:tab w:val="left" w:pos="709"/>
        </w:tabs>
        <w:jc w:val="both"/>
        <w:rPr>
          <w:sz w:val="28"/>
          <w:szCs w:val="28"/>
        </w:rPr>
      </w:pPr>
    </w:p>
    <w:p w14:paraId="366A4B39" w14:textId="35ED66BD" w:rsidR="0034246D" w:rsidRDefault="0034246D" w:rsidP="00A118CF">
      <w:pPr>
        <w:rPr>
          <w:sz w:val="28"/>
        </w:rPr>
      </w:pPr>
    </w:p>
    <w:p w14:paraId="5DAB680F" w14:textId="77777777" w:rsidR="00657E53" w:rsidRDefault="00657E53" w:rsidP="00A118CF">
      <w:pPr>
        <w:rPr>
          <w:sz w:val="28"/>
        </w:rPr>
      </w:pPr>
    </w:p>
    <w:p w14:paraId="3A2B671E" w14:textId="77777777" w:rsidR="00545636" w:rsidRDefault="00545636" w:rsidP="00A118CF">
      <w:pPr>
        <w:rPr>
          <w:sz w:val="28"/>
        </w:rPr>
      </w:pPr>
      <w:r>
        <w:rPr>
          <w:sz w:val="28"/>
        </w:rPr>
        <w:t>Глава</w:t>
      </w:r>
    </w:p>
    <w:p w14:paraId="5F0AEA02" w14:textId="2E1FADA3" w:rsidR="00657E53" w:rsidRDefault="00545636" w:rsidP="00A118CF">
      <w:pPr>
        <w:rPr>
          <w:sz w:val="28"/>
        </w:rPr>
      </w:pPr>
      <w:r>
        <w:rPr>
          <w:sz w:val="28"/>
        </w:rPr>
        <w:t>Шабельского сельского поселения</w:t>
      </w:r>
    </w:p>
    <w:p w14:paraId="1055017D" w14:textId="5AD53C94" w:rsidR="00545636" w:rsidRDefault="00545636" w:rsidP="00A118CF">
      <w:pPr>
        <w:rPr>
          <w:sz w:val="28"/>
        </w:rPr>
      </w:pPr>
      <w:r>
        <w:rPr>
          <w:sz w:val="28"/>
        </w:rPr>
        <w:t>Щербиновского муниципального района</w:t>
      </w:r>
    </w:p>
    <w:p w14:paraId="4181F087" w14:textId="37673EC9" w:rsidR="00545636" w:rsidRDefault="00545636" w:rsidP="00A118CF">
      <w:pPr>
        <w:rPr>
          <w:sz w:val="28"/>
        </w:rPr>
      </w:pPr>
      <w:r>
        <w:rPr>
          <w:sz w:val="28"/>
        </w:rPr>
        <w:t>Краснодарского края                                                                             А.П. Шабанов</w:t>
      </w:r>
    </w:p>
    <w:p w14:paraId="5E925F18" w14:textId="77777777" w:rsidR="00657E53" w:rsidRDefault="00657E53" w:rsidP="00A118CF">
      <w:pPr>
        <w:rPr>
          <w:sz w:val="28"/>
        </w:rPr>
      </w:pPr>
    </w:p>
    <w:p w14:paraId="18166713" w14:textId="77777777" w:rsidR="00657E53" w:rsidRDefault="00657E53" w:rsidP="00A118CF">
      <w:pPr>
        <w:rPr>
          <w:sz w:val="28"/>
        </w:rPr>
      </w:pPr>
    </w:p>
    <w:sectPr w:rsidR="00657E53" w:rsidSect="0092235A">
      <w:headerReference w:type="even" r:id="rId9"/>
      <w:pgSz w:w="11906" w:h="16838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881D4" w14:textId="77777777" w:rsidR="00427C4E" w:rsidRDefault="00427C4E">
      <w:r>
        <w:separator/>
      </w:r>
    </w:p>
  </w:endnote>
  <w:endnote w:type="continuationSeparator" w:id="0">
    <w:p w14:paraId="29BAE65A" w14:textId="77777777" w:rsidR="00427C4E" w:rsidRDefault="0042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4D07" w14:textId="77777777" w:rsidR="00427C4E" w:rsidRDefault="00427C4E">
      <w:r>
        <w:separator/>
      </w:r>
    </w:p>
  </w:footnote>
  <w:footnote w:type="continuationSeparator" w:id="0">
    <w:p w14:paraId="7F77C362" w14:textId="77777777" w:rsidR="00427C4E" w:rsidRDefault="00427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1F2C2" w14:textId="6EB0EF0F" w:rsidR="00817041" w:rsidRDefault="003D43F9" w:rsidP="009639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170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4ED">
      <w:rPr>
        <w:rStyle w:val="a6"/>
        <w:noProof/>
      </w:rPr>
      <w:t>2</w:t>
    </w:r>
    <w:r>
      <w:rPr>
        <w:rStyle w:val="a6"/>
      </w:rPr>
      <w:fldChar w:fldCharType="end"/>
    </w:r>
  </w:p>
  <w:p w14:paraId="1EFAC502" w14:textId="77777777" w:rsidR="00817041" w:rsidRDefault="008170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D67CD81E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6" w15:restartNumberingAfterBreak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CD2293"/>
    <w:multiLevelType w:val="multilevel"/>
    <w:tmpl w:val="1D024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24346E"/>
    <w:multiLevelType w:val="singleLevel"/>
    <w:tmpl w:val="59BA9B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 w15:restartNumberingAfterBreak="0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7A8"/>
    <w:rsid w:val="000123AA"/>
    <w:rsid w:val="0002393D"/>
    <w:rsid w:val="00025F6D"/>
    <w:rsid w:val="00032A9B"/>
    <w:rsid w:val="00082588"/>
    <w:rsid w:val="0008312E"/>
    <w:rsid w:val="000A0D74"/>
    <w:rsid w:val="000A1F01"/>
    <w:rsid w:val="000D12AF"/>
    <w:rsid w:val="000D1D03"/>
    <w:rsid w:val="000E1885"/>
    <w:rsid w:val="000E28B8"/>
    <w:rsid w:val="000E763E"/>
    <w:rsid w:val="000F30A7"/>
    <w:rsid w:val="00111A4A"/>
    <w:rsid w:val="00122F69"/>
    <w:rsid w:val="0012667A"/>
    <w:rsid w:val="00161166"/>
    <w:rsid w:val="00166DFE"/>
    <w:rsid w:val="001729EB"/>
    <w:rsid w:val="00183CD8"/>
    <w:rsid w:val="00183FFC"/>
    <w:rsid w:val="001844A6"/>
    <w:rsid w:val="00187B9C"/>
    <w:rsid w:val="001914F4"/>
    <w:rsid w:val="0019174E"/>
    <w:rsid w:val="0019259D"/>
    <w:rsid w:val="001942E2"/>
    <w:rsid w:val="00195F6E"/>
    <w:rsid w:val="001A2756"/>
    <w:rsid w:val="001A3995"/>
    <w:rsid w:val="001B0408"/>
    <w:rsid w:val="001C2B55"/>
    <w:rsid w:val="001F3E68"/>
    <w:rsid w:val="001F42E2"/>
    <w:rsid w:val="00202FE4"/>
    <w:rsid w:val="002100C3"/>
    <w:rsid w:val="00210D7F"/>
    <w:rsid w:val="002155B3"/>
    <w:rsid w:val="00231B7A"/>
    <w:rsid w:val="002417A1"/>
    <w:rsid w:val="002524FF"/>
    <w:rsid w:val="00263D01"/>
    <w:rsid w:val="00282671"/>
    <w:rsid w:val="00282747"/>
    <w:rsid w:val="00285EE6"/>
    <w:rsid w:val="0029472A"/>
    <w:rsid w:val="002A0A93"/>
    <w:rsid w:val="002A2CCF"/>
    <w:rsid w:val="002B3D8F"/>
    <w:rsid w:val="002C00EF"/>
    <w:rsid w:val="002C3343"/>
    <w:rsid w:val="002C370F"/>
    <w:rsid w:val="002D2E3A"/>
    <w:rsid w:val="002F4BFE"/>
    <w:rsid w:val="0030231B"/>
    <w:rsid w:val="00322D2F"/>
    <w:rsid w:val="0034246D"/>
    <w:rsid w:val="00342CF6"/>
    <w:rsid w:val="00350769"/>
    <w:rsid w:val="0035761E"/>
    <w:rsid w:val="00360816"/>
    <w:rsid w:val="003618D9"/>
    <w:rsid w:val="003630C9"/>
    <w:rsid w:val="00365814"/>
    <w:rsid w:val="00365E4A"/>
    <w:rsid w:val="00371712"/>
    <w:rsid w:val="00372CDB"/>
    <w:rsid w:val="00373439"/>
    <w:rsid w:val="003735E9"/>
    <w:rsid w:val="00380665"/>
    <w:rsid w:val="00382467"/>
    <w:rsid w:val="00384ED2"/>
    <w:rsid w:val="00387F58"/>
    <w:rsid w:val="003B69C2"/>
    <w:rsid w:val="003C61D5"/>
    <w:rsid w:val="003D43F9"/>
    <w:rsid w:val="003D4924"/>
    <w:rsid w:val="003E4951"/>
    <w:rsid w:val="003E615C"/>
    <w:rsid w:val="003E676A"/>
    <w:rsid w:val="003F0245"/>
    <w:rsid w:val="003F1237"/>
    <w:rsid w:val="00403C60"/>
    <w:rsid w:val="00410288"/>
    <w:rsid w:val="004245F1"/>
    <w:rsid w:val="00424C7B"/>
    <w:rsid w:val="00424D5C"/>
    <w:rsid w:val="00427C4E"/>
    <w:rsid w:val="004314ED"/>
    <w:rsid w:val="0044502F"/>
    <w:rsid w:val="00455F6C"/>
    <w:rsid w:val="00462FB2"/>
    <w:rsid w:val="004633BF"/>
    <w:rsid w:val="0048002B"/>
    <w:rsid w:val="00480F3B"/>
    <w:rsid w:val="004867C0"/>
    <w:rsid w:val="0049006B"/>
    <w:rsid w:val="004970F3"/>
    <w:rsid w:val="004C23AD"/>
    <w:rsid w:val="004C6359"/>
    <w:rsid w:val="004D11E7"/>
    <w:rsid w:val="004E2281"/>
    <w:rsid w:val="004E2BB5"/>
    <w:rsid w:val="004E36D8"/>
    <w:rsid w:val="004E4AB8"/>
    <w:rsid w:val="004F2E57"/>
    <w:rsid w:val="0050212A"/>
    <w:rsid w:val="00511BD8"/>
    <w:rsid w:val="00525C35"/>
    <w:rsid w:val="005344EE"/>
    <w:rsid w:val="00545636"/>
    <w:rsid w:val="00547646"/>
    <w:rsid w:val="00553FA9"/>
    <w:rsid w:val="00562375"/>
    <w:rsid w:val="00562E16"/>
    <w:rsid w:val="005A52F6"/>
    <w:rsid w:val="005A616B"/>
    <w:rsid w:val="005B0092"/>
    <w:rsid w:val="005C57D4"/>
    <w:rsid w:val="005D46FC"/>
    <w:rsid w:val="005E05D3"/>
    <w:rsid w:val="005E798F"/>
    <w:rsid w:val="006050BE"/>
    <w:rsid w:val="00605751"/>
    <w:rsid w:val="0061492E"/>
    <w:rsid w:val="00614FEB"/>
    <w:rsid w:val="00647C19"/>
    <w:rsid w:val="006500B6"/>
    <w:rsid w:val="0065539A"/>
    <w:rsid w:val="00657E53"/>
    <w:rsid w:val="00672450"/>
    <w:rsid w:val="00675E6E"/>
    <w:rsid w:val="006809B4"/>
    <w:rsid w:val="0069032B"/>
    <w:rsid w:val="00693CE8"/>
    <w:rsid w:val="006949E5"/>
    <w:rsid w:val="006962DC"/>
    <w:rsid w:val="006B0667"/>
    <w:rsid w:val="006C49A8"/>
    <w:rsid w:val="006D1E4F"/>
    <w:rsid w:val="006D6181"/>
    <w:rsid w:val="006E16A7"/>
    <w:rsid w:val="006F2CF8"/>
    <w:rsid w:val="006F5B9A"/>
    <w:rsid w:val="006F60D6"/>
    <w:rsid w:val="007002A1"/>
    <w:rsid w:val="0070051D"/>
    <w:rsid w:val="0070212E"/>
    <w:rsid w:val="00702655"/>
    <w:rsid w:val="00705843"/>
    <w:rsid w:val="00707AEB"/>
    <w:rsid w:val="00710F4E"/>
    <w:rsid w:val="007145D8"/>
    <w:rsid w:val="00716083"/>
    <w:rsid w:val="0072017D"/>
    <w:rsid w:val="00725A41"/>
    <w:rsid w:val="00734C96"/>
    <w:rsid w:val="00743917"/>
    <w:rsid w:val="00743BFF"/>
    <w:rsid w:val="007513E9"/>
    <w:rsid w:val="00753D32"/>
    <w:rsid w:val="00757480"/>
    <w:rsid w:val="00757AD9"/>
    <w:rsid w:val="0076337D"/>
    <w:rsid w:val="007827E0"/>
    <w:rsid w:val="00783309"/>
    <w:rsid w:val="007856A8"/>
    <w:rsid w:val="007872AC"/>
    <w:rsid w:val="007948B6"/>
    <w:rsid w:val="00797CFE"/>
    <w:rsid w:val="007A1CD5"/>
    <w:rsid w:val="007A4228"/>
    <w:rsid w:val="007D2282"/>
    <w:rsid w:val="007D5D99"/>
    <w:rsid w:val="007F664D"/>
    <w:rsid w:val="0080433B"/>
    <w:rsid w:val="0081059E"/>
    <w:rsid w:val="00810E64"/>
    <w:rsid w:val="00811EE7"/>
    <w:rsid w:val="00817041"/>
    <w:rsid w:val="00841A66"/>
    <w:rsid w:val="00845566"/>
    <w:rsid w:val="00845D52"/>
    <w:rsid w:val="008561FC"/>
    <w:rsid w:val="00864A91"/>
    <w:rsid w:val="00864B87"/>
    <w:rsid w:val="00884846"/>
    <w:rsid w:val="008A4A4C"/>
    <w:rsid w:val="008A50C9"/>
    <w:rsid w:val="008B09D0"/>
    <w:rsid w:val="008C0168"/>
    <w:rsid w:val="008C213C"/>
    <w:rsid w:val="008E513E"/>
    <w:rsid w:val="008F5951"/>
    <w:rsid w:val="008F7DDE"/>
    <w:rsid w:val="00900E75"/>
    <w:rsid w:val="00911E80"/>
    <w:rsid w:val="0091519D"/>
    <w:rsid w:val="0092138F"/>
    <w:rsid w:val="0092235A"/>
    <w:rsid w:val="00923125"/>
    <w:rsid w:val="009242AD"/>
    <w:rsid w:val="009334C4"/>
    <w:rsid w:val="00943344"/>
    <w:rsid w:val="009531AA"/>
    <w:rsid w:val="00954809"/>
    <w:rsid w:val="009578A4"/>
    <w:rsid w:val="0096174E"/>
    <w:rsid w:val="009639A5"/>
    <w:rsid w:val="00964985"/>
    <w:rsid w:val="009733FA"/>
    <w:rsid w:val="00981094"/>
    <w:rsid w:val="00990476"/>
    <w:rsid w:val="00996218"/>
    <w:rsid w:val="009A1589"/>
    <w:rsid w:val="009A2399"/>
    <w:rsid w:val="009A2C4A"/>
    <w:rsid w:val="009A654D"/>
    <w:rsid w:val="009B5F86"/>
    <w:rsid w:val="009D2615"/>
    <w:rsid w:val="009D2E6B"/>
    <w:rsid w:val="009D6FB0"/>
    <w:rsid w:val="009F49C6"/>
    <w:rsid w:val="009F4F96"/>
    <w:rsid w:val="00A0717A"/>
    <w:rsid w:val="00A118CF"/>
    <w:rsid w:val="00A128EB"/>
    <w:rsid w:val="00A1533D"/>
    <w:rsid w:val="00A165C4"/>
    <w:rsid w:val="00A2394B"/>
    <w:rsid w:val="00A23BE6"/>
    <w:rsid w:val="00A3191A"/>
    <w:rsid w:val="00A40A78"/>
    <w:rsid w:val="00A542A4"/>
    <w:rsid w:val="00A57033"/>
    <w:rsid w:val="00A619A8"/>
    <w:rsid w:val="00A809AF"/>
    <w:rsid w:val="00A853A6"/>
    <w:rsid w:val="00A86001"/>
    <w:rsid w:val="00A878B6"/>
    <w:rsid w:val="00A93AD7"/>
    <w:rsid w:val="00AA0253"/>
    <w:rsid w:val="00AA540C"/>
    <w:rsid w:val="00AB20E5"/>
    <w:rsid w:val="00AB2313"/>
    <w:rsid w:val="00AC1F58"/>
    <w:rsid w:val="00AC2DF5"/>
    <w:rsid w:val="00AD79E7"/>
    <w:rsid w:val="00AE021F"/>
    <w:rsid w:val="00AF07B6"/>
    <w:rsid w:val="00AF7B92"/>
    <w:rsid w:val="00B1305B"/>
    <w:rsid w:val="00B14E91"/>
    <w:rsid w:val="00B15EEE"/>
    <w:rsid w:val="00B215AA"/>
    <w:rsid w:val="00B35357"/>
    <w:rsid w:val="00B448FB"/>
    <w:rsid w:val="00B46663"/>
    <w:rsid w:val="00B50F92"/>
    <w:rsid w:val="00B54E2B"/>
    <w:rsid w:val="00B637A8"/>
    <w:rsid w:val="00B663FC"/>
    <w:rsid w:val="00B67483"/>
    <w:rsid w:val="00B76226"/>
    <w:rsid w:val="00B80E6D"/>
    <w:rsid w:val="00B81318"/>
    <w:rsid w:val="00B93D5A"/>
    <w:rsid w:val="00BA65B5"/>
    <w:rsid w:val="00BC0B4F"/>
    <w:rsid w:val="00BC1660"/>
    <w:rsid w:val="00C142C0"/>
    <w:rsid w:val="00C22B19"/>
    <w:rsid w:val="00C36D49"/>
    <w:rsid w:val="00C37C47"/>
    <w:rsid w:val="00C433F2"/>
    <w:rsid w:val="00C55BA0"/>
    <w:rsid w:val="00C61C1B"/>
    <w:rsid w:val="00C652A6"/>
    <w:rsid w:val="00C65A23"/>
    <w:rsid w:val="00C72A4A"/>
    <w:rsid w:val="00C85E4A"/>
    <w:rsid w:val="00CA2CF6"/>
    <w:rsid w:val="00CA44B0"/>
    <w:rsid w:val="00CB21F1"/>
    <w:rsid w:val="00CB4423"/>
    <w:rsid w:val="00CB6759"/>
    <w:rsid w:val="00CC4C8A"/>
    <w:rsid w:val="00CC5F06"/>
    <w:rsid w:val="00CD127C"/>
    <w:rsid w:val="00CE06B8"/>
    <w:rsid w:val="00CE1918"/>
    <w:rsid w:val="00CE5F22"/>
    <w:rsid w:val="00CF0F60"/>
    <w:rsid w:val="00CF1D8C"/>
    <w:rsid w:val="00CF21B1"/>
    <w:rsid w:val="00CF4530"/>
    <w:rsid w:val="00D146B3"/>
    <w:rsid w:val="00D20B47"/>
    <w:rsid w:val="00D24EE8"/>
    <w:rsid w:val="00D4479D"/>
    <w:rsid w:val="00D547E1"/>
    <w:rsid w:val="00D6024D"/>
    <w:rsid w:val="00D75D29"/>
    <w:rsid w:val="00D80C0B"/>
    <w:rsid w:val="00D9409B"/>
    <w:rsid w:val="00D94EF9"/>
    <w:rsid w:val="00D971CD"/>
    <w:rsid w:val="00DA0A99"/>
    <w:rsid w:val="00DC6B30"/>
    <w:rsid w:val="00DF1327"/>
    <w:rsid w:val="00E00673"/>
    <w:rsid w:val="00E00740"/>
    <w:rsid w:val="00E0233A"/>
    <w:rsid w:val="00E1107E"/>
    <w:rsid w:val="00E16921"/>
    <w:rsid w:val="00E3530C"/>
    <w:rsid w:val="00E378D2"/>
    <w:rsid w:val="00E37F0F"/>
    <w:rsid w:val="00E470DF"/>
    <w:rsid w:val="00E475F9"/>
    <w:rsid w:val="00E50C5E"/>
    <w:rsid w:val="00E535D2"/>
    <w:rsid w:val="00E63B22"/>
    <w:rsid w:val="00E65706"/>
    <w:rsid w:val="00E6761A"/>
    <w:rsid w:val="00E757FB"/>
    <w:rsid w:val="00E81BE8"/>
    <w:rsid w:val="00E94059"/>
    <w:rsid w:val="00E96201"/>
    <w:rsid w:val="00EC19F3"/>
    <w:rsid w:val="00ED13E7"/>
    <w:rsid w:val="00ED3950"/>
    <w:rsid w:val="00EE1BB1"/>
    <w:rsid w:val="00EE4AAE"/>
    <w:rsid w:val="00EF1399"/>
    <w:rsid w:val="00F008A7"/>
    <w:rsid w:val="00F011B4"/>
    <w:rsid w:val="00F0335A"/>
    <w:rsid w:val="00F203DF"/>
    <w:rsid w:val="00F2294B"/>
    <w:rsid w:val="00F523F1"/>
    <w:rsid w:val="00F547D6"/>
    <w:rsid w:val="00F62149"/>
    <w:rsid w:val="00F6377E"/>
    <w:rsid w:val="00F67C69"/>
    <w:rsid w:val="00F7051C"/>
    <w:rsid w:val="00F71E40"/>
    <w:rsid w:val="00F7271B"/>
    <w:rsid w:val="00F72D22"/>
    <w:rsid w:val="00F8430F"/>
    <w:rsid w:val="00F84A59"/>
    <w:rsid w:val="00F87280"/>
    <w:rsid w:val="00FA154B"/>
    <w:rsid w:val="00FA45D2"/>
    <w:rsid w:val="00FA4E02"/>
    <w:rsid w:val="00FD17B1"/>
    <w:rsid w:val="00FD3D0C"/>
    <w:rsid w:val="00FD5161"/>
    <w:rsid w:val="00FF0C83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1B7D1"/>
  <w15:docId w15:val="{075B3056-1146-4DA6-B562-3580A052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7A8"/>
  </w:style>
  <w:style w:type="paragraph" w:styleId="1">
    <w:name w:val="heading 1"/>
    <w:basedOn w:val="a"/>
    <w:next w:val="a"/>
    <w:link w:val="10"/>
    <w:qFormat/>
    <w:rsid w:val="003E61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E798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37A8"/>
    <w:pPr>
      <w:jc w:val="both"/>
    </w:pPr>
    <w:rPr>
      <w:sz w:val="28"/>
    </w:rPr>
  </w:style>
  <w:style w:type="paragraph" w:styleId="2">
    <w:name w:val="Body Text 2"/>
    <w:basedOn w:val="a"/>
    <w:rsid w:val="00424D5C"/>
    <w:pPr>
      <w:spacing w:after="120" w:line="480" w:lineRule="auto"/>
    </w:pPr>
  </w:style>
  <w:style w:type="paragraph" w:styleId="a4">
    <w:name w:val="Title"/>
    <w:basedOn w:val="a"/>
    <w:qFormat/>
    <w:rsid w:val="00424D5C"/>
    <w:pPr>
      <w:jc w:val="center"/>
    </w:pPr>
    <w:rPr>
      <w:b/>
      <w:sz w:val="28"/>
    </w:rPr>
  </w:style>
  <w:style w:type="paragraph" w:styleId="a5">
    <w:name w:val="header"/>
    <w:basedOn w:val="a"/>
    <w:rsid w:val="002826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2671"/>
  </w:style>
  <w:style w:type="paragraph" w:styleId="a7">
    <w:name w:val="Balloon Text"/>
    <w:basedOn w:val="a"/>
    <w:semiHidden/>
    <w:rsid w:val="0081059E"/>
    <w:rPr>
      <w:rFonts w:ascii="Tahoma" w:hAnsi="Tahoma" w:cs="Tahoma"/>
      <w:sz w:val="16"/>
      <w:szCs w:val="16"/>
    </w:rPr>
  </w:style>
  <w:style w:type="paragraph" w:customStyle="1" w:styleId="0">
    <w:name w:val="Стиль0"/>
    <w:rsid w:val="00810E64"/>
    <w:pPr>
      <w:jc w:val="both"/>
    </w:pPr>
    <w:rPr>
      <w:rFonts w:ascii="Arial" w:hAnsi="Arial"/>
      <w:sz w:val="22"/>
    </w:rPr>
  </w:style>
  <w:style w:type="paragraph" w:customStyle="1" w:styleId="CharCharCarCarCharCharCarCarCharCharCarCarCharChar">
    <w:name w:val="Char Char Car Car Char Char Car Car Char Char Car Car Char Char"/>
    <w:basedOn w:val="a"/>
    <w:rsid w:val="00810E64"/>
    <w:pPr>
      <w:spacing w:after="160" w:line="240" w:lineRule="exact"/>
    </w:pPr>
    <w:rPr>
      <w:rFonts w:ascii="Arial" w:hAnsi="Arial" w:cs="Arial"/>
      <w:noProof/>
    </w:rPr>
  </w:style>
  <w:style w:type="paragraph" w:customStyle="1" w:styleId="CharCharCarCarCharCharCarCarCharCharCarCarCharChar0">
    <w:name w:val="Char Char Car Car Char Char Car Car Char Char Car Car Char Char"/>
    <w:basedOn w:val="a"/>
    <w:rsid w:val="000123AA"/>
    <w:pPr>
      <w:spacing w:after="160" w:line="240" w:lineRule="exact"/>
    </w:pPr>
  </w:style>
  <w:style w:type="paragraph" w:customStyle="1" w:styleId="a8">
    <w:name w:val="Знак"/>
    <w:basedOn w:val="a"/>
    <w:rsid w:val="00CA2C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3">
    <w:name w:val="Body Text Indent 3"/>
    <w:basedOn w:val="a"/>
    <w:rsid w:val="006D6181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6D618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table" w:styleId="a9">
    <w:name w:val="Table Grid"/>
    <w:basedOn w:val="a1"/>
    <w:rsid w:val="007D228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11B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List Paragraph"/>
    <w:basedOn w:val="a"/>
    <w:qFormat/>
    <w:rsid w:val="00511BD8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rsid w:val="005A52F6"/>
    <w:pPr>
      <w:tabs>
        <w:tab w:val="center" w:pos="4677"/>
        <w:tab w:val="right" w:pos="9355"/>
      </w:tabs>
    </w:pPr>
  </w:style>
  <w:style w:type="character" w:styleId="ac">
    <w:name w:val="Hyperlink"/>
    <w:unhideWhenUsed/>
    <w:rsid w:val="00B67483"/>
    <w:rPr>
      <w:color w:val="0563C1"/>
      <w:u w:val="single"/>
    </w:rPr>
  </w:style>
  <w:style w:type="character" w:customStyle="1" w:styleId="10">
    <w:name w:val="Заголовок 1 Знак"/>
    <w:link w:val="1"/>
    <w:rsid w:val="003E615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1">
    <w:name w:val="Сетка таблицы1"/>
    <w:basedOn w:val="a1"/>
    <w:next w:val="a9"/>
    <w:uiPriority w:val="59"/>
    <w:rsid w:val="003424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30"/>
    <w:rsid w:val="001A2756"/>
    <w:rPr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d"/>
    <w:rsid w:val="001A2756"/>
    <w:pPr>
      <w:widowControl w:val="0"/>
      <w:shd w:val="clear" w:color="auto" w:fill="FFFFFF"/>
      <w:spacing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6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FC33-0597-4A66-9D07-D44E1338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H_O_M_E</Company>
  <LinksUpToDate>false</LinksUpToDate>
  <CharactersWithSpaces>4196</CharactersWithSpaces>
  <SharedDoc>false</SharedDoc>
  <HLinks>
    <vt:vector size="12" baseType="variant">
      <vt:variant>
        <vt:i4>721979</vt:i4>
      </vt:variant>
      <vt:variant>
        <vt:i4>3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  <vt:variant>
        <vt:i4>721979</vt:i4>
      </vt:variant>
      <vt:variant>
        <vt:i4>0</vt:i4>
      </vt:variant>
      <vt:variant>
        <vt:i4>0</vt:i4>
      </vt:variant>
      <vt:variant>
        <vt:i4>5</vt:i4>
      </vt:variant>
      <vt:variant>
        <vt:lpwstr>http://starsсherb.ru/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</cp:lastModifiedBy>
  <cp:revision>21</cp:revision>
  <cp:lastPrinted>2026-07-28T07:32:00Z</cp:lastPrinted>
  <dcterms:created xsi:type="dcterms:W3CDTF">2024-04-16T07:58:00Z</dcterms:created>
  <dcterms:modified xsi:type="dcterms:W3CDTF">2026-07-28T07:32:00Z</dcterms:modified>
</cp:coreProperties>
</file>